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5D4C4" w14:textId="741A2A8E" w:rsidR="00B70B39" w:rsidRPr="00632DCA" w:rsidRDefault="00632DCA" w:rsidP="00632DCA">
      <w:pPr>
        <w:spacing w:before="60" w:line="360" w:lineRule="exact"/>
        <w:ind w:left="2200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632DCA">
        <w:rPr>
          <w:rFonts w:asciiTheme="minorHAnsi" w:eastAsia="Cambria" w:hAnsiTheme="minorHAnsi" w:cstheme="minorHAnsi"/>
          <w:b/>
          <w:bCs/>
          <w:spacing w:val="1"/>
          <w:position w:val="-1"/>
          <w:sz w:val="22"/>
          <w:szCs w:val="22"/>
        </w:rPr>
        <w:t>E</w:t>
      </w:r>
      <w:r w:rsidRPr="00632DCA">
        <w:rPr>
          <w:rFonts w:asciiTheme="minorHAnsi" w:eastAsia="Cambria" w:hAnsiTheme="minorHAnsi" w:cstheme="minorHAnsi"/>
          <w:b/>
          <w:bCs/>
          <w:position w:val="-1"/>
          <w:sz w:val="22"/>
          <w:szCs w:val="22"/>
        </w:rPr>
        <w:t>ducati</w:t>
      </w:r>
      <w:r w:rsidRPr="00632DCA">
        <w:rPr>
          <w:rFonts w:asciiTheme="minorHAnsi" w:eastAsia="Cambria" w:hAnsiTheme="minorHAnsi" w:cstheme="minorHAnsi"/>
          <w:b/>
          <w:bCs/>
          <w:spacing w:val="1"/>
          <w:position w:val="-1"/>
          <w:sz w:val="22"/>
          <w:szCs w:val="22"/>
        </w:rPr>
        <w:t>o</w:t>
      </w:r>
      <w:r w:rsidRPr="00632DCA">
        <w:rPr>
          <w:rFonts w:asciiTheme="minorHAnsi" w:eastAsia="Cambria" w:hAnsiTheme="minorHAnsi" w:cstheme="minorHAnsi"/>
          <w:b/>
          <w:bCs/>
          <w:position w:val="-1"/>
          <w:sz w:val="22"/>
          <w:szCs w:val="22"/>
        </w:rPr>
        <w:t>nal</w:t>
      </w:r>
      <w:r w:rsidRPr="00632DCA">
        <w:rPr>
          <w:rFonts w:asciiTheme="minorHAnsi" w:eastAsia="Cambria" w:hAnsiTheme="minorHAnsi" w:cstheme="minorHAnsi"/>
          <w:b/>
          <w:bCs/>
          <w:spacing w:val="-17"/>
          <w:position w:val="-1"/>
          <w:sz w:val="22"/>
          <w:szCs w:val="22"/>
        </w:rPr>
        <w:t xml:space="preserve"> </w:t>
      </w:r>
      <w:r w:rsidRPr="00632DCA">
        <w:rPr>
          <w:rFonts w:asciiTheme="minorHAnsi" w:eastAsia="Cambria" w:hAnsiTheme="minorHAnsi" w:cstheme="minorHAnsi"/>
          <w:b/>
          <w:bCs/>
          <w:position w:val="-1"/>
          <w:sz w:val="22"/>
          <w:szCs w:val="22"/>
        </w:rPr>
        <w:t>Ad</w:t>
      </w:r>
      <w:r w:rsidRPr="00632DCA">
        <w:rPr>
          <w:rFonts w:asciiTheme="minorHAnsi" w:eastAsia="Cambria" w:hAnsiTheme="minorHAnsi" w:cstheme="minorHAnsi"/>
          <w:b/>
          <w:bCs/>
          <w:spacing w:val="1"/>
          <w:position w:val="-1"/>
          <w:sz w:val="22"/>
          <w:szCs w:val="22"/>
        </w:rPr>
        <w:t>m</w:t>
      </w:r>
      <w:r w:rsidRPr="00632DCA">
        <w:rPr>
          <w:rFonts w:asciiTheme="minorHAnsi" w:eastAsia="Cambria" w:hAnsiTheme="minorHAnsi" w:cstheme="minorHAnsi"/>
          <w:b/>
          <w:bCs/>
          <w:spacing w:val="2"/>
          <w:position w:val="-1"/>
          <w:sz w:val="22"/>
          <w:szCs w:val="22"/>
        </w:rPr>
        <w:t>i</w:t>
      </w:r>
      <w:r w:rsidRPr="00632DCA">
        <w:rPr>
          <w:rFonts w:asciiTheme="minorHAnsi" w:eastAsia="Cambria" w:hAnsiTheme="minorHAnsi" w:cstheme="minorHAnsi"/>
          <w:b/>
          <w:bCs/>
          <w:position w:val="-1"/>
          <w:sz w:val="22"/>
          <w:szCs w:val="22"/>
        </w:rPr>
        <w:t>nistrati</w:t>
      </w:r>
      <w:r w:rsidRPr="00632DCA">
        <w:rPr>
          <w:rFonts w:asciiTheme="minorHAnsi" w:eastAsia="Cambria" w:hAnsiTheme="minorHAnsi" w:cstheme="minorHAnsi"/>
          <w:b/>
          <w:bCs/>
          <w:spacing w:val="3"/>
          <w:position w:val="-1"/>
          <w:sz w:val="22"/>
          <w:szCs w:val="22"/>
        </w:rPr>
        <w:t>o</w:t>
      </w:r>
      <w:r w:rsidRPr="00632DCA">
        <w:rPr>
          <w:rFonts w:asciiTheme="minorHAnsi" w:eastAsia="Cambria" w:hAnsiTheme="minorHAnsi" w:cstheme="minorHAnsi"/>
          <w:b/>
          <w:bCs/>
          <w:position w:val="-1"/>
          <w:sz w:val="22"/>
          <w:szCs w:val="22"/>
        </w:rPr>
        <w:t>n</w:t>
      </w:r>
      <w:r w:rsidRPr="00632DCA">
        <w:rPr>
          <w:rFonts w:asciiTheme="minorHAnsi" w:eastAsia="Cambria" w:hAnsiTheme="minorHAnsi" w:cstheme="minorHAnsi"/>
          <w:b/>
          <w:bCs/>
          <w:spacing w:val="-21"/>
          <w:position w:val="-1"/>
          <w:sz w:val="22"/>
          <w:szCs w:val="22"/>
        </w:rPr>
        <w:t xml:space="preserve"> </w:t>
      </w:r>
      <w:r w:rsidRPr="00632DCA">
        <w:rPr>
          <w:rFonts w:asciiTheme="minorHAnsi" w:eastAsia="Cambria" w:hAnsiTheme="minorHAnsi" w:cstheme="minorHAnsi"/>
          <w:b/>
          <w:bCs/>
          <w:spacing w:val="3"/>
          <w:position w:val="-1"/>
          <w:sz w:val="22"/>
          <w:szCs w:val="22"/>
        </w:rPr>
        <w:t>(</w:t>
      </w:r>
      <w:r w:rsidRPr="00632DCA">
        <w:rPr>
          <w:rFonts w:asciiTheme="minorHAnsi" w:eastAsia="Cambria" w:hAnsiTheme="minorHAnsi" w:cstheme="minorHAnsi"/>
          <w:b/>
          <w:bCs/>
          <w:spacing w:val="2"/>
          <w:position w:val="-1"/>
          <w:sz w:val="22"/>
          <w:szCs w:val="22"/>
        </w:rPr>
        <w:t>M</w:t>
      </w:r>
      <w:r w:rsidRPr="00632DCA">
        <w:rPr>
          <w:rFonts w:asciiTheme="minorHAnsi" w:eastAsia="Cambria" w:hAnsiTheme="minorHAnsi" w:cstheme="minorHAnsi"/>
          <w:b/>
          <w:bCs/>
          <w:position w:val="-1"/>
          <w:sz w:val="22"/>
          <w:szCs w:val="22"/>
        </w:rPr>
        <w:t>.S</w:t>
      </w:r>
      <w:r w:rsidRPr="00632DCA">
        <w:rPr>
          <w:rFonts w:asciiTheme="minorHAnsi" w:eastAsia="Cambria" w:hAnsiTheme="minorHAnsi" w:cstheme="minorHAnsi"/>
          <w:b/>
          <w:bCs/>
          <w:spacing w:val="-1"/>
          <w:position w:val="-1"/>
          <w:sz w:val="22"/>
          <w:szCs w:val="22"/>
        </w:rPr>
        <w:t>.</w:t>
      </w:r>
      <w:r w:rsidRPr="00632DCA">
        <w:rPr>
          <w:rFonts w:asciiTheme="minorHAnsi" w:eastAsia="Cambria" w:hAnsiTheme="minorHAnsi" w:cstheme="minorHAnsi"/>
          <w:b/>
          <w:bCs/>
          <w:spacing w:val="1"/>
          <w:position w:val="-1"/>
          <w:sz w:val="22"/>
          <w:szCs w:val="22"/>
        </w:rPr>
        <w:t>E</w:t>
      </w:r>
      <w:r w:rsidRPr="00632DCA">
        <w:rPr>
          <w:rFonts w:asciiTheme="minorHAnsi" w:eastAsia="Cambria" w:hAnsiTheme="minorHAnsi" w:cstheme="minorHAnsi"/>
          <w:b/>
          <w:bCs/>
          <w:spacing w:val="3"/>
          <w:position w:val="-1"/>
          <w:sz w:val="22"/>
          <w:szCs w:val="22"/>
        </w:rPr>
        <w:t>d</w:t>
      </w:r>
      <w:r w:rsidRPr="00632DCA">
        <w:rPr>
          <w:rFonts w:asciiTheme="minorHAnsi" w:eastAsia="Cambria" w:hAnsiTheme="minorHAnsi" w:cstheme="minorHAnsi"/>
          <w:b/>
          <w:bCs/>
          <w:position w:val="-1"/>
          <w:sz w:val="22"/>
          <w:szCs w:val="22"/>
        </w:rPr>
        <w:t>.</w:t>
      </w:r>
      <w:r w:rsidRPr="00632DCA">
        <w:rPr>
          <w:rFonts w:asciiTheme="minorHAnsi" w:eastAsia="Cambria" w:hAnsiTheme="minorHAnsi" w:cstheme="minorHAnsi"/>
          <w:b/>
          <w:bCs/>
          <w:spacing w:val="-12"/>
          <w:position w:val="-1"/>
          <w:sz w:val="22"/>
          <w:szCs w:val="22"/>
        </w:rPr>
        <w:t xml:space="preserve"> </w:t>
      </w:r>
      <w:r w:rsidRPr="00632DCA">
        <w:rPr>
          <w:rFonts w:asciiTheme="minorHAnsi" w:eastAsia="Cambria" w:hAnsiTheme="minorHAnsi" w:cstheme="minorHAnsi"/>
          <w:b/>
          <w:bCs/>
          <w:position w:val="-1"/>
          <w:sz w:val="22"/>
          <w:szCs w:val="22"/>
        </w:rPr>
        <w:t>–</w:t>
      </w:r>
      <w:r w:rsidRPr="00632DCA">
        <w:rPr>
          <w:rFonts w:asciiTheme="minorHAnsi" w:eastAsia="Cambria" w:hAnsiTheme="minorHAnsi" w:cstheme="minorHAnsi"/>
          <w:b/>
          <w:bCs/>
          <w:spacing w:val="-2"/>
          <w:position w:val="-1"/>
          <w:sz w:val="22"/>
          <w:szCs w:val="22"/>
        </w:rPr>
        <w:t xml:space="preserve"> </w:t>
      </w:r>
      <w:r w:rsidRPr="00632DCA">
        <w:rPr>
          <w:rFonts w:asciiTheme="minorHAnsi" w:eastAsia="Cambria" w:hAnsiTheme="minorHAnsi" w:cstheme="minorHAnsi"/>
          <w:b/>
          <w:bCs/>
          <w:spacing w:val="1"/>
          <w:position w:val="-1"/>
          <w:sz w:val="22"/>
          <w:szCs w:val="22"/>
        </w:rPr>
        <w:t>P</w:t>
      </w:r>
      <w:r w:rsidRPr="00632DCA">
        <w:rPr>
          <w:rFonts w:asciiTheme="minorHAnsi" w:eastAsia="Cambria" w:hAnsiTheme="minorHAnsi" w:cstheme="minorHAnsi"/>
          <w:b/>
          <w:bCs/>
          <w:position w:val="-1"/>
          <w:sz w:val="22"/>
          <w:szCs w:val="22"/>
        </w:rPr>
        <w:t>rincipa</w:t>
      </w:r>
      <w:r w:rsidRPr="00632DCA">
        <w:rPr>
          <w:rFonts w:asciiTheme="minorHAnsi" w:eastAsia="Cambria" w:hAnsiTheme="minorHAnsi" w:cstheme="minorHAnsi"/>
          <w:b/>
          <w:bCs/>
          <w:spacing w:val="2"/>
          <w:position w:val="-1"/>
          <w:sz w:val="22"/>
          <w:szCs w:val="22"/>
        </w:rPr>
        <w:t>l</w:t>
      </w:r>
      <w:r w:rsidRPr="00632DCA">
        <w:rPr>
          <w:rFonts w:asciiTheme="minorHAnsi" w:eastAsia="Cambria" w:hAnsiTheme="minorHAnsi" w:cstheme="minorHAnsi"/>
          <w:b/>
          <w:bCs/>
          <w:position w:val="-1"/>
          <w:sz w:val="22"/>
          <w:szCs w:val="22"/>
        </w:rPr>
        <w:t>)</w:t>
      </w:r>
    </w:p>
    <w:p w14:paraId="6D603B3E" w14:textId="77777777" w:rsidR="00B70B39" w:rsidRPr="00632DCA" w:rsidRDefault="00B70B39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7120C6AB" w14:textId="77777777" w:rsidR="00632DCA" w:rsidRPr="00632DCA" w:rsidRDefault="00632DCA">
      <w:pPr>
        <w:spacing w:line="420" w:lineRule="exact"/>
        <w:ind w:left="100"/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</w:pPr>
      <w:r w:rsidRPr="00632DCA">
        <w:rPr>
          <w:rFonts w:asciiTheme="minorHAnsi" w:hAnsiTheme="minorHAnsi" w:cstheme="minorHAnsi"/>
          <w:sz w:val="22"/>
          <w:szCs w:val="22"/>
        </w:rPr>
        <w:t>Keyaan Mullins</w:t>
      </w:r>
      <w:r w:rsidRPr="00632DCA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 </w:t>
      </w:r>
    </w:p>
    <w:p w14:paraId="6F4CE00B" w14:textId="02B1DCF5" w:rsidR="00632DCA" w:rsidRPr="00632DCA" w:rsidRDefault="00632DCA">
      <w:pPr>
        <w:spacing w:line="420" w:lineRule="exact"/>
        <w:ind w:left="100"/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</w:pPr>
      <w:hyperlink r:id="rId5" w:history="1">
        <w:r w:rsidRPr="00632DCA">
          <w:rPr>
            <w:rStyle w:val="Hyperlink"/>
            <w:rFonts w:asciiTheme="minorHAnsi" w:eastAsia="Calibri" w:hAnsiTheme="minorHAnsi" w:cstheme="minorHAnsi"/>
            <w:color w:val="auto"/>
            <w:spacing w:val="1"/>
            <w:position w:val="1"/>
            <w:sz w:val="22"/>
            <w:szCs w:val="22"/>
          </w:rPr>
          <w:t>keyaan@gmail.com</w:t>
        </w:r>
      </w:hyperlink>
    </w:p>
    <w:p w14:paraId="1FCDA3C6" w14:textId="11727706" w:rsidR="00B70B39" w:rsidRPr="00632DCA" w:rsidRDefault="00632DCA">
      <w:pPr>
        <w:spacing w:line="42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position w:val="1"/>
          <w:sz w:val="22"/>
          <w:szCs w:val="22"/>
        </w:rPr>
        <w:t>22</w:t>
      </w:r>
      <w:r w:rsidRPr="00632DC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position w:val="1"/>
          <w:sz w:val="22"/>
          <w:szCs w:val="22"/>
        </w:rPr>
        <w:t>Fir</w:t>
      </w:r>
      <w:r w:rsidRPr="00632DC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position w:val="1"/>
          <w:sz w:val="22"/>
          <w:szCs w:val="22"/>
        </w:rPr>
        <w:t>Lel</w:t>
      </w:r>
      <w:r w:rsidRPr="00632DC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nd</w:t>
      </w:r>
      <w:r w:rsidRPr="00632DCA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position w:val="1"/>
          <w:sz w:val="22"/>
          <w:szCs w:val="22"/>
        </w:rPr>
        <w:t>IL</w:t>
      </w:r>
      <w:r w:rsidRPr="00632DC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681</w:t>
      </w:r>
      <w:r w:rsidRPr="00632DC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5</w:t>
      </w:r>
      <w:r w:rsidRPr="00632DC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position w:val="1"/>
          <w:sz w:val="22"/>
          <w:szCs w:val="22"/>
        </w:rPr>
        <w:t>8</w:t>
      </w:r>
      <w:r w:rsidRPr="00632DCA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8</w:t>
      </w:r>
      <w:r w:rsidRPr="00632DC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6-</w:t>
      </w:r>
      <w:r w:rsidRPr="00632DCA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7</w:t>
      </w:r>
      <w:r w:rsidRPr="00632DCA">
        <w:rPr>
          <w:rFonts w:asciiTheme="minorHAnsi" w:eastAsia="Calibri" w:hAnsiTheme="minorHAnsi" w:cstheme="minorHAnsi"/>
          <w:position w:val="1"/>
          <w:sz w:val="22"/>
          <w:szCs w:val="22"/>
        </w:rPr>
        <w:t>3</w:t>
      </w:r>
      <w:r w:rsidRPr="00632DCA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5</w:t>
      </w:r>
      <w:r w:rsidRPr="00632DCA">
        <w:rPr>
          <w:rFonts w:asciiTheme="minorHAnsi" w:eastAsia="Calibri" w:hAnsiTheme="minorHAnsi" w:cstheme="minorHAnsi"/>
          <w:position w:val="1"/>
          <w:sz w:val="22"/>
          <w:szCs w:val="22"/>
        </w:rPr>
        <w:t>5</w:t>
      </w:r>
    </w:p>
    <w:p w14:paraId="2F10AC49" w14:textId="77777777" w:rsidR="00B70B39" w:rsidRPr="00632DCA" w:rsidRDefault="00B70B39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2DAE3FB1" w14:textId="3F693406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z w:val="22"/>
          <w:szCs w:val="22"/>
        </w:rPr>
        <w:t>OB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VE</w:t>
      </w:r>
    </w:p>
    <w:p w14:paraId="10CE349B" w14:textId="77777777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Pos</w:t>
      </w:r>
      <w:r w:rsidRPr="00632DCA">
        <w:rPr>
          <w:rFonts w:asciiTheme="minorHAnsi" w:eastAsia="Calibri" w:hAnsiTheme="minorHAnsi" w:cstheme="minorHAnsi"/>
          <w:sz w:val="22"/>
          <w:szCs w:val="22"/>
        </w:rPr>
        <w:t>it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n as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an 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z w:val="22"/>
          <w:szCs w:val="22"/>
        </w:rPr>
        <w:t>al at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632DCA">
        <w:rPr>
          <w:rFonts w:asciiTheme="minorHAnsi" w:eastAsia="Calibri" w:hAnsiTheme="minorHAnsi" w:cstheme="minorHAnsi"/>
          <w:sz w:val="22"/>
          <w:szCs w:val="22"/>
        </w:rPr>
        <w:t>ln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El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en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32DCA">
        <w:rPr>
          <w:rFonts w:asciiTheme="minorHAnsi" w:eastAsia="Calibri" w:hAnsiTheme="minorHAnsi" w:cstheme="minorHAnsi"/>
          <w:sz w:val="22"/>
          <w:szCs w:val="22"/>
        </w:rPr>
        <w:t>Sc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632DCA">
        <w:rPr>
          <w:rFonts w:asciiTheme="minorHAnsi" w:eastAsia="Calibri" w:hAnsiTheme="minorHAnsi" w:cstheme="minorHAnsi"/>
          <w:sz w:val="22"/>
          <w:szCs w:val="22"/>
        </w:rPr>
        <w:t>l.</w:t>
      </w:r>
    </w:p>
    <w:p w14:paraId="51C4E6D7" w14:textId="77777777" w:rsidR="00B70B39" w:rsidRPr="00632DCA" w:rsidRDefault="00B70B39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9D8995B" w14:textId="77777777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CA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557FE3F7" w14:textId="77777777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mi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st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632DCA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n Il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is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U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it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>eKalb, 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May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2DCA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26596581" w14:textId="77777777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ta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ry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du</w:t>
      </w:r>
      <w:r w:rsidRPr="00632DCA">
        <w:rPr>
          <w:rFonts w:asciiTheme="minorHAnsi" w:eastAsia="Calibri" w:hAnsiTheme="minorHAnsi" w:cstheme="minorHAnsi"/>
          <w:b/>
          <w:spacing w:val="-3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632DCA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U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it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May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2DCA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4E97D97C" w14:textId="77777777" w:rsidR="00B70B39" w:rsidRPr="00632DCA" w:rsidRDefault="00B70B39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27F38CC" w14:textId="77777777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z w:val="22"/>
          <w:szCs w:val="22"/>
        </w:rPr>
        <w:t>: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f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al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Ed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ator 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ense</w:t>
      </w:r>
    </w:p>
    <w:p w14:paraId="55B2C047" w14:textId="77777777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: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PK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sz w:val="22"/>
          <w:szCs w:val="22"/>
        </w:rPr>
        <w:t>12),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El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en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y Ed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ation (</w:t>
      </w:r>
      <w:r w:rsidRPr="00632DCA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sz w:val="22"/>
          <w:szCs w:val="22"/>
        </w:rPr>
        <w:t>9), Mi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632DCA">
        <w:rPr>
          <w:rFonts w:asciiTheme="minorHAnsi" w:eastAsia="Calibri" w:hAnsiTheme="minorHAnsi" w:cstheme="minorHAnsi"/>
          <w:sz w:val="22"/>
          <w:szCs w:val="22"/>
        </w:rPr>
        <w:t>le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evel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ial 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z w:val="22"/>
          <w:szCs w:val="22"/>
        </w:rPr>
        <w:t>ence</w:t>
      </w:r>
    </w:p>
    <w:p w14:paraId="45873949" w14:textId="77777777" w:rsidR="00B70B39" w:rsidRPr="00632DCA" w:rsidRDefault="00B70B39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FAD8906" w14:textId="77777777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HI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EXP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ENCE</w:t>
      </w:r>
    </w:p>
    <w:p w14:paraId="6F6E8D68" w14:textId="77777777" w:rsidR="00B70B39" w:rsidRPr="00632DCA" w:rsidRDefault="00632DCA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Im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ed ELL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urr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ede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ate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ials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d 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ti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ities</w:t>
      </w:r>
      <w:r w:rsidRPr="00632DCA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to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632DCA">
        <w:rPr>
          <w:rFonts w:asciiTheme="minorHAnsi" w:eastAsia="Calibri" w:hAnsiTheme="minorHAnsi" w:cstheme="minorHAnsi"/>
          <w:sz w:val="22"/>
          <w:szCs w:val="22"/>
        </w:rPr>
        <w:t>elate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to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ryd</w:t>
      </w:r>
      <w:r w:rsidRPr="00632DCA">
        <w:rPr>
          <w:rFonts w:asciiTheme="minorHAnsi" w:eastAsia="Calibri" w:hAnsiTheme="minorHAnsi" w:cstheme="minorHAnsi"/>
          <w:sz w:val="22"/>
          <w:szCs w:val="22"/>
        </w:rPr>
        <w:t>ay li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F33D413" w14:textId="77777777" w:rsidR="00B70B39" w:rsidRPr="00632DCA" w:rsidRDefault="00632DCA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ai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ed Lo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f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al D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el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ent Co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it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z w:val="22"/>
          <w:szCs w:val="22"/>
        </w:rPr>
        <w:t>ee</w:t>
      </w:r>
      <w:r w:rsidRPr="00632DC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to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ppr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li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ensu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25BE281" w14:textId="77777777" w:rsidR="00B70B39" w:rsidRPr="00632DCA" w:rsidRDefault="00632DCA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age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>at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se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g en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en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to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k</w:t>
      </w:r>
      <w:r w:rsidRPr="00632DC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ation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ges</w:t>
      </w:r>
    </w:p>
    <w:p w14:paraId="1A0D1D3F" w14:textId="77777777" w:rsidR="00B70B39" w:rsidRPr="00632DCA" w:rsidRDefault="00632DCA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Mo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32DCA">
        <w:rPr>
          <w:rFonts w:asciiTheme="minorHAnsi" w:eastAsia="Calibri" w:hAnsiTheme="minorHAnsi" w:cstheme="minorHAnsi"/>
          <w:sz w:val="22"/>
          <w:szCs w:val="22"/>
        </w:rPr>
        <w:t>ied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c</w:t>
      </w:r>
      <w:r w:rsidRPr="00632DCA">
        <w:rPr>
          <w:rFonts w:asciiTheme="minorHAnsi" w:eastAsia="Calibri" w:hAnsiTheme="minorHAnsi" w:cstheme="minorHAnsi"/>
          <w:sz w:val="22"/>
          <w:szCs w:val="22"/>
        </w:rPr>
        <w:t>la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k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2DCA">
        <w:rPr>
          <w:rFonts w:asciiTheme="minorHAnsi" w:eastAsia="Calibri" w:hAnsiTheme="minorHAnsi" w:cstheme="minorHAnsi"/>
          <w:sz w:val="22"/>
          <w:szCs w:val="22"/>
        </w:rPr>
        <w:t>en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632DCA">
        <w:rPr>
          <w:rFonts w:asciiTheme="minorHAnsi" w:eastAsia="Calibri" w:hAnsiTheme="minorHAnsi" w:cstheme="minorHAnsi"/>
          <w:sz w:val="22"/>
          <w:szCs w:val="22"/>
        </w:rPr>
        <w:t>ith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ur</w:t>
      </w:r>
      <w:r w:rsidRPr="00632DCA">
        <w:rPr>
          <w:rFonts w:asciiTheme="minorHAnsi" w:eastAsia="Calibri" w:hAnsiTheme="minorHAnsi" w:cstheme="minorHAnsi"/>
          <w:sz w:val="22"/>
          <w:szCs w:val="22"/>
        </w:rPr>
        <w:t>ette’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eb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al palsy, D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yndr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632DCA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D,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z w:val="22"/>
          <w:szCs w:val="22"/>
        </w:rPr>
        <w:t>DHD</w:t>
      </w:r>
    </w:p>
    <w:p w14:paraId="0427BE14" w14:textId="77777777" w:rsidR="00B70B39" w:rsidRPr="00632DCA" w:rsidRDefault="00632DCA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Set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ial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2DCA">
        <w:rPr>
          <w:rFonts w:asciiTheme="minorHAnsi" w:eastAsia="Calibri" w:hAnsiTheme="minorHAnsi" w:cstheme="minorHAnsi"/>
          <w:sz w:val="22"/>
          <w:szCs w:val="22"/>
        </w:rPr>
        <w:t>ies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urr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goals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to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32DCA">
        <w:rPr>
          <w:rFonts w:asciiTheme="minorHAnsi" w:eastAsia="Calibri" w:hAnsiTheme="minorHAnsi" w:cstheme="minorHAnsi"/>
          <w:sz w:val="22"/>
          <w:szCs w:val="22"/>
        </w:rPr>
        <w:t>ith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z w:val="22"/>
          <w:szCs w:val="22"/>
        </w:rPr>
        <w:t>te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</w:t>
      </w:r>
      <w:r w:rsidRPr="00632DCA">
        <w:rPr>
          <w:rFonts w:asciiTheme="minorHAnsi" w:eastAsia="Calibri" w:hAnsiTheme="minorHAnsi" w:cstheme="minorHAnsi"/>
          <w:sz w:val="22"/>
          <w:szCs w:val="22"/>
        </w:rPr>
        <w:t>ta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rd</w:t>
      </w:r>
      <w:r w:rsidRPr="00632DC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3B3B4A0" w14:textId="77777777" w:rsidR="00B70B39" w:rsidRPr="00632DCA" w:rsidRDefault="00632DCA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ed team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lleag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z w:val="22"/>
          <w:szCs w:val="22"/>
        </w:rPr>
        <w:t>es in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632DCA">
        <w:rPr>
          <w:rFonts w:asciiTheme="minorHAnsi" w:eastAsia="Calibri" w:hAnsiTheme="minorHAnsi" w:cstheme="minorHAnsi"/>
          <w:sz w:val="22"/>
          <w:szCs w:val="22"/>
        </w:rPr>
        <w:t>le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l t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k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z w:val="22"/>
          <w:szCs w:val="22"/>
        </w:rPr>
        <w:t>le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tion</w:t>
      </w:r>
    </w:p>
    <w:p w14:paraId="202509CF" w14:textId="77777777" w:rsidR="00B70B39" w:rsidRPr="00632DCA" w:rsidRDefault="00632DCA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Me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tored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te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n a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ek</w:t>
      </w:r>
      <w:r w:rsidRPr="00632DCA">
        <w:rPr>
          <w:rFonts w:asciiTheme="minorHAnsi" w:eastAsia="Calibri" w:hAnsiTheme="minorHAnsi" w:cstheme="minorHAnsi"/>
          <w:sz w:val="22"/>
          <w:szCs w:val="22"/>
        </w:rPr>
        <w:t>ly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7F62011" w14:textId="77777777" w:rsidR="00B70B39" w:rsidRPr="00632DCA" w:rsidRDefault="00632DCA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632DCA">
        <w:rPr>
          <w:rFonts w:asciiTheme="minorHAnsi" w:eastAsia="Calibri" w:hAnsiTheme="minorHAnsi" w:cstheme="minorHAnsi"/>
          <w:sz w:val="22"/>
          <w:szCs w:val="22"/>
        </w:rPr>
        <w:t>er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ed 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2DCA">
        <w:rPr>
          <w:rFonts w:asciiTheme="minorHAnsi" w:eastAsia="Calibri" w:hAnsiTheme="minorHAnsi" w:cstheme="minorHAnsi"/>
          <w:sz w:val="22"/>
          <w:szCs w:val="22"/>
        </w:rPr>
        <w:t>ent tea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os</w:t>
      </w:r>
      <w:r w:rsidRPr="00632DCA">
        <w:rPr>
          <w:rFonts w:asciiTheme="minorHAnsi" w:eastAsia="Calibri" w:hAnsiTheme="minorHAnsi" w:cstheme="minorHAnsi"/>
          <w:sz w:val="22"/>
          <w:szCs w:val="22"/>
        </w:rPr>
        <w:t>iti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fee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db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k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tio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for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imp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48390C29" w14:textId="77777777" w:rsidR="00B70B39" w:rsidRPr="00632DCA" w:rsidRDefault="00632DCA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Developed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ter 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>aily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ed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z w:val="22"/>
          <w:szCs w:val="22"/>
        </w:rPr>
        <w:t>le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z w:val="22"/>
          <w:szCs w:val="22"/>
        </w:rPr>
        <w:t>ti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age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632DCA">
        <w:rPr>
          <w:rFonts w:asciiTheme="minorHAnsi" w:eastAsia="Calibri" w:hAnsiTheme="minorHAnsi" w:cstheme="minorHAnsi"/>
          <w:sz w:val="22"/>
          <w:szCs w:val="22"/>
        </w:rPr>
        <w:t>as</w:t>
      </w:r>
    </w:p>
    <w:p w14:paraId="4F944E85" w14:textId="77777777" w:rsidR="00B70B39" w:rsidRPr="00632DCA" w:rsidRDefault="00632DCA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Set p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tice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ed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z w:val="22"/>
          <w:szCs w:val="22"/>
        </w:rPr>
        <w:t>les as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ead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ch</w:t>
      </w:r>
      <w:r w:rsidRPr="00632DCA">
        <w:rPr>
          <w:rFonts w:asciiTheme="minorHAnsi" w:eastAsia="Calibri" w:hAnsiTheme="minorHAnsi" w:cstheme="minorHAnsi"/>
          <w:sz w:val="22"/>
          <w:szCs w:val="22"/>
        </w:rPr>
        <w:t>;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z w:val="22"/>
          <w:szCs w:val="22"/>
        </w:rPr>
        <w:t>tli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ed 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dr</w:t>
      </w:r>
      <w:r w:rsidRPr="00632DCA">
        <w:rPr>
          <w:rFonts w:asciiTheme="minorHAnsi" w:eastAsia="Calibri" w:hAnsiTheme="minorHAnsi" w:cstheme="minorHAnsi"/>
          <w:sz w:val="22"/>
          <w:szCs w:val="22"/>
        </w:rPr>
        <w:t>ills</w:t>
      </w:r>
    </w:p>
    <w:p w14:paraId="0795250D" w14:textId="77777777" w:rsidR="00B70B39" w:rsidRPr="00632DCA" w:rsidRDefault="00632DCA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ed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’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fo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ma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z w:val="22"/>
          <w:szCs w:val="22"/>
        </w:rPr>
        <w:t>gh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fo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ations</w:t>
      </w:r>
      <w:r w:rsidRPr="00632DC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it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z w:val="22"/>
          <w:szCs w:val="22"/>
        </w:rPr>
        <w:t>en eval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z w:val="22"/>
          <w:szCs w:val="22"/>
        </w:rPr>
        <w:t>ations</w:t>
      </w:r>
    </w:p>
    <w:p w14:paraId="7FBB2A4D" w14:textId="77777777" w:rsidR="00B70B39" w:rsidRPr="00632DCA" w:rsidRDefault="00632DCA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to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ized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el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ec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ic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632DCA">
        <w:rPr>
          <w:rFonts w:asciiTheme="minorHAnsi" w:eastAsia="Calibri" w:hAnsiTheme="minorHAnsi" w:cstheme="minorHAnsi"/>
          <w:sz w:val="22"/>
          <w:szCs w:val="22"/>
        </w:rPr>
        <w:t>k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am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ite</w:t>
      </w:r>
    </w:p>
    <w:p w14:paraId="4A52D039" w14:textId="77777777" w:rsidR="00B70B39" w:rsidRPr="00632DCA" w:rsidRDefault="00632DCA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2DCA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Se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rv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n T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ec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gy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pr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ent Co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it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z w:val="22"/>
          <w:szCs w:val="22"/>
        </w:rPr>
        <w:t>ee</w:t>
      </w:r>
    </w:p>
    <w:p w14:paraId="660AE51C" w14:textId="77777777" w:rsidR="00B70B39" w:rsidRPr="00632DCA" w:rsidRDefault="00B70B39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B044B2C" w14:textId="77777777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z w:val="22"/>
          <w:szCs w:val="22"/>
        </w:rPr>
        <w:t>PROFE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HI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ST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ORY</w:t>
      </w:r>
    </w:p>
    <w:p w14:paraId="7EC4B551" w14:textId="77777777" w:rsidR="00B70B39" w:rsidRPr="00632DCA" w:rsidRDefault="00632DCA">
      <w:pPr>
        <w:spacing w:before="16" w:line="222" w:lineRule="auto"/>
        <w:ind w:left="100" w:right="3164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z w:val="22"/>
          <w:szCs w:val="22"/>
        </w:rPr>
        <w:t>Je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ffe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ta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ry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ool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De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632DCA">
        <w:rPr>
          <w:rFonts w:asciiTheme="minorHAnsi" w:eastAsia="Calibri" w:hAnsiTheme="minorHAnsi" w:cstheme="minorHAnsi"/>
          <w:sz w:val="22"/>
          <w:szCs w:val="22"/>
        </w:rPr>
        <w:t>al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;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ati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te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rn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pr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0XX 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dl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ela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nd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IL;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7th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632DCA">
        <w:rPr>
          <w:rFonts w:asciiTheme="minorHAnsi" w:eastAsia="Calibri" w:hAnsiTheme="minorHAnsi" w:cstheme="minorHAnsi"/>
          <w:sz w:val="22"/>
          <w:szCs w:val="22"/>
        </w:rPr>
        <w:t>ial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2DCA">
        <w:rPr>
          <w:rFonts w:asciiTheme="minorHAnsi" w:eastAsia="Calibri" w:hAnsiTheme="minorHAnsi" w:cstheme="minorHAnsi"/>
          <w:sz w:val="22"/>
          <w:szCs w:val="22"/>
        </w:rPr>
        <w:t>ies</w:t>
      </w:r>
      <w:r w:rsidRPr="00632DC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er,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-pr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ta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ry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pacing w:val="3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elan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;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6</w:t>
      </w:r>
      <w:r w:rsidRPr="00632DCA">
        <w:rPr>
          <w:rFonts w:asciiTheme="minorHAnsi" w:eastAsia="Calibri" w:hAnsiTheme="minorHAnsi" w:cstheme="minorHAnsi"/>
          <w:spacing w:val="-3"/>
          <w:position w:val="1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position w:val="1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pacing w:val="19"/>
          <w:position w:val="1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ial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2DCA">
        <w:rPr>
          <w:rFonts w:asciiTheme="minorHAnsi" w:eastAsia="Calibri" w:hAnsiTheme="minorHAnsi" w:cstheme="minorHAnsi"/>
          <w:sz w:val="22"/>
          <w:szCs w:val="22"/>
        </w:rPr>
        <w:t>ies</w:t>
      </w:r>
      <w:r w:rsidRPr="00632DC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er,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z w:val="22"/>
          <w:szCs w:val="22"/>
        </w:rPr>
        <w:t>0X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XX 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ta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ry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oo</w:t>
      </w:r>
      <w:r w:rsidRPr="00632DCA">
        <w:rPr>
          <w:rFonts w:asciiTheme="minorHAnsi" w:eastAsia="Calibri" w:hAnsiTheme="minorHAnsi" w:cstheme="minorHAnsi"/>
          <w:b/>
          <w:spacing w:val="3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Cor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z w:val="22"/>
          <w:szCs w:val="22"/>
        </w:rPr>
        <w:t>la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;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4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632DCA">
        <w:rPr>
          <w:rFonts w:asciiTheme="minorHAnsi" w:eastAsia="Calibri" w:hAnsiTheme="minorHAnsi" w:cstheme="minorHAnsi"/>
          <w:position w:val="11"/>
          <w:sz w:val="22"/>
          <w:szCs w:val="22"/>
        </w:rPr>
        <w:t>th</w:t>
      </w:r>
      <w:r w:rsidRPr="00632DCA">
        <w:rPr>
          <w:rFonts w:asciiTheme="minorHAnsi" w:eastAsia="Calibri" w:hAnsiTheme="minorHAnsi" w:cstheme="minorHAnsi"/>
          <w:spacing w:val="16"/>
          <w:position w:val="1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632DCA">
        <w:rPr>
          <w:rFonts w:asciiTheme="minorHAnsi" w:eastAsia="Calibri" w:hAnsiTheme="minorHAnsi" w:cstheme="minorHAnsi"/>
          <w:sz w:val="22"/>
          <w:szCs w:val="22"/>
        </w:rPr>
        <w:t>ea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er,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2DCA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5B6CD890" w14:textId="77777777" w:rsidR="00B70B39" w:rsidRPr="00632DCA" w:rsidRDefault="00632DCA">
      <w:pPr>
        <w:spacing w:line="28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ta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ry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oo</w:t>
      </w:r>
      <w:r w:rsidRPr="00632DCA">
        <w:rPr>
          <w:rFonts w:asciiTheme="minorHAnsi" w:eastAsia="Calibri" w:hAnsiTheme="minorHAnsi" w:cstheme="minorHAnsi"/>
          <w:b/>
          <w:spacing w:val="3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z w:val="22"/>
          <w:szCs w:val="22"/>
        </w:rPr>
        <w:t>w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;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5</w:t>
      </w:r>
      <w:r w:rsidRPr="00632DCA">
        <w:rPr>
          <w:rFonts w:asciiTheme="minorHAnsi" w:eastAsia="Calibri" w:hAnsiTheme="minorHAnsi" w:cstheme="minorHAnsi"/>
          <w:spacing w:val="-3"/>
          <w:position w:val="11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position w:val="1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pacing w:val="19"/>
          <w:position w:val="1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er,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z w:val="22"/>
          <w:szCs w:val="22"/>
        </w:rPr>
        <w:t>0X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32DCA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79BCFB21" w14:textId="77777777" w:rsidR="00B70B39" w:rsidRPr="00632DCA" w:rsidRDefault="00B70B39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1FB13A0" w14:textId="77777777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z w:val="22"/>
          <w:szCs w:val="22"/>
        </w:rPr>
        <w:t>COAC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NG EXP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82CDE07" w14:textId="77777777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dl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: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er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20X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sz w:val="22"/>
          <w:szCs w:val="22"/>
        </w:rPr>
        <w:t>20X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z w:val="22"/>
          <w:szCs w:val="22"/>
        </w:rPr>
        <w:t>;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ead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f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sz w:val="22"/>
          <w:szCs w:val="22"/>
        </w:rPr>
        <w:t>all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2DCA">
        <w:rPr>
          <w:rFonts w:asciiTheme="minorHAnsi" w:eastAsia="Calibri" w:hAnsiTheme="minorHAnsi" w:cstheme="minorHAnsi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2DCA">
        <w:rPr>
          <w:rFonts w:asciiTheme="minorHAnsi" w:eastAsia="Calibri" w:hAnsiTheme="minorHAnsi" w:cstheme="minorHAnsi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z w:val="22"/>
          <w:szCs w:val="22"/>
        </w:rPr>
        <w:t>;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ir</w:t>
      </w:r>
      <w:r w:rsidRPr="00632DCA">
        <w:rPr>
          <w:rFonts w:asciiTheme="minorHAnsi" w:eastAsia="Calibri" w:hAnsiTheme="minorHAnsi" w:cstheme="minorHAnsi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’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ke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sz w:val="22"/>
          <w:szCs w:val="22"/>
        </w:rPr>
        <w:t>all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co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h,</w:t>
      </w:r>
    </w:p>
    <w:p w14:paraId="6C4EAAE0" w14:textId="77777777" w:rsidR="00B70B39" w:rsidRPr="00632DCA" w:rsidRDefault="00632DCA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sz w:val="22"/>
          <w:szCs w:val="22"/>
        </w:rPr>
        <w:t>20X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z w:val="22"/>
          <w:szCs w:val="22"/>
        </w:rPr>
        <w:t>0X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z w:val="22"/>
          <w:szCs w:val="22"/>
        </w:rPr>
        <w:t>;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tli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20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sz w:val="22"/>
          <w:szCs w:val="22"/>
        </w:rPr>
        <w:t>20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z w:val="22"/>
          <w:szCs w:val="22"/>
        </w:rPr>
        <w:t>X</w:t>
      </w:r>
    </w:p>
    <w:p w14:paraId="20FE48CA" w14:textId="77777777" w:rsidR="00B70B39" w:rsidRPr="00632DCA" w:rsidRDefault="00632DCA">
      <w:pPr>
        <w:spacing w:before="25" w:line="212" w:lineRule="auto"/>
        <w:ind w:left="100" w:right="186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32DCA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: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f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ma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/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’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eball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2DCA">
        <w:rPr>
          <w:rFonts w:asciiTheme="minorHAnsi" w:eastAsia="Calibri" w:hAnsiTheme="minorHAnsi" w:cstheme="minorHAnsi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6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2DCA">
        <w:rPr>
          <w:rFonts w:asciiTheme="minorHAnsi" w:eastAsia="Calibri" w:hAnsiTheme="minorHAnsi" w:cstheme="minorHAnsi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z w:val="22"/>
          <w:szCs w:val="22"/>
        </w:rPr>
        <w:t>;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ead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g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ir</w:t>
      </w:r>
      <w:r w:rsidRPr="00632DCA">
        <w:rPr>
          <w:rFonts w:asciiTheme="minorHAnsi" w:eastAsia="Calibri" w:hAnsiTheme="minorHAnsi" w:cstheme="minorHAnsi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’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so</w:t>
      </w:r>
      <w:r w:rsidRPr="00632DCA">
        <w:rPr>
          <w:rFonts w:asciiTheme="minorHAnsi" w:eastAsia="Calibri" w:hAnsiTheme="minorHAnsi" w:cstheme="minorHAnsi"/>
          <w:sz w:val="22"/>
          <w:szCs w:val="22"/>
        </w:rPr>
        <w:t>f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tb</w:t>
      </w:r>
      <w:r w:rsidRPr="00632DCA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h,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20X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z w:val="22"/>
          <w:szCs w:val="22"/>
        </w:rPr>
        <w:t>0X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z w:val="22"/>
          <w:szCs w:val="22"/>
        </w:rPr>
        <w:t>: Regional C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632DCA">
        <w:rPr>
          <w:rFonts w:asciiTheme="minorHAnsi" w:eastAsia="Calibri" w:hAnsiTheme="minorHAnsi" w:cstheme="minorHAnsi"/>
          <w:sz w:val="22"/>
          <w:szCs w:val="22"/>
        </w:rPr>
        <w:t>am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z w:val="22"/>
          <w:szCs w:val="22"/>
        </w:rPr>
        <w:t>io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z w:val="22"/>
          <w:szCs w:val="22"/>
        </w:rPr>
        <w:t>,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0X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632DCA">
        <w:rPr>
          <w:rFonts w:asciiTheme="minorHAnsi" w:eastAsia="Calibri" w:hAnsiTheme="minorHAnsi" w:cstheme="minorHAnsi"/>
          <w:sz w:val="22"/>
          <w:szCs w:val="22"/>
        </w:rPr>
        <w:t>;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Reg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z w:val="22"/>
          <w:szCs w:val="22"/>
        </w:rPr>
        <w:t>al</w:t>
      </w:r>
      <w:r w:rsidRPr="00632DC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position w:val="11"/>
          <w:sz w:val="22"/>
          <w:szCs w:val="22"/>
        </w:rPr>
        <w:t>nd</w:t>
      </w:r>
      <w:r w:rsidRPr="00632DCA">
        <w:rPr>
          <w:rFonts w:asciiTheme="minorHAnsi" w:eastAsia="Calibri" w:hAnsiTheme="minorHAnsi" w:cstheme="minorHAnsi"/>
          <w:spacing w:val="-3"/>
          <w:position w:val="1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position w:val="1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pacing w:val="-1"/>
          <w:position w:val="1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position w:val="11"/>
          <w:sz w:val="22"/>
          <w:szCs w:val="22"/>
        </w:rPr>
        <w:t>ace</w:t>
      </w:r>
      <w:r w:rsidRPr="00632DCA">
        <w:rPr>
          <w:rFonts w:asciiTheme="minorHAnsi" w:eastAsia="Calibri" w:hAnsiTheme="minorHAnsi" w:cstheme="minorHAnsi"/>
          <w:spacing w:val="16"/>
          <w:position w:val="1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2DCA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563B3922" w14:textId="77777777" w:rsidR="00B70B39" w:rsidRPr="00632DCA" w:rsidRDefault="00B70B39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390BBFB1" w14:textId="77777777" w:rsidR="00B70B39" w:rsidRPr="00632DCA" w:rsidRDefault="00632DCA">
      <w:pPr>
        <w:ind w:left="100" w:right="7925"/>
        <w:rPr>
          <w:rFonts w:asciiTheme="minorHAnsi" w:eastAsia="Calibri" w:hAnsiTheme="minorHAnsi" w:cstheme="minorHAnsi"/>
          <w:sz w:val="22"/>
          <w:szCs w:val="22"/>
        </w:rPr>
      </w:pPr>
      <w:r w:rsidRPr="00632DCA">
        <w:rPr>
          <w:rFonts w:asciiTheme="minorHAnsi" w:eastAsia="Calibri" w:hAnsiTheme="minorHAnsi" w:cstheme="minorHAnsi"/>
          <w:b/>
          <w:sz w:val="22"/>
          <w:szCs w:val="22"/>
        </w:rPr>
        <w:t>PROFE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2DCA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b/>
          <w:spacing w:val="1"/>
          <w:sz w:val="22"/>
          <w:szCs w:val="22"/>
        </w:rPr>
        <w:t>HI</w:t>
      </w:r>
      <w:r w:rsidRPr="00632DCA">
        <w:rPr>
          <w:rFonts w:asciiTheme="minorHAnsi" w:eastAsia="Calibri" w:hAnsiTheme="minorHAnsi" w:cstheme="minorHAnsi"/>
          <w:b/>
          <w:sz w:val="22"/>
          <w:szCs w:val="22"/>
        </w:rPr>
        <w:t xml:space="preserve">PS </w:t>
      </w:r>
      <w:r w:rsidRPr="00632DCA">
        <w:rPr>
          <w:rFonts w:asciiTheme="minorHAnsi" w:eastAsia="Calibri" w:hAnsiTheme="minorHAnsi" w:cstheme="minorHAnsi"/>
          <w:sz w:val="22"/>
          <w:szCs w:val="22"/>
        </w:rPr>
        <w:t>Il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is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2DCA">
        <w:rPr>
          <w:rFonts w:asciiTheme="minorHAnsi" w:eastAsia="Calibri" w:hAnsiTheme="minorHAnsi" w:cstheme="minorHAnsi"/>
          <w:sz w:val="22"/>
          <w:szCs w:val="22"/>
        </w:rPr>
        <w:t>als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632DCA">
        <w:rPr>
          <w:rFonts w:asciiTheme="minorHAnsi" w:eastAsia="Calibri" w:hAnsiTheme="minorHAnsi" w:cstheme="minorHAnsi"/>
          <w:sz w:val="22"/>
          <w:szCs w:val="22"/>
        </w:rPr>
        <w:t>iat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n National Ed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ation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z w:val="22"/>
          <w:szCs w:val="22"/>
        </w:rPr>
        <w:t>ation Il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2DCA">
        <w:rPr>
          <w:rFonts w:asciiTheme="minorHAnsi" w:eastAsia="Calibri" w:hAnsiTheme="minorHAnsi" w:cstheme="minorHAnsi"/>
          <w:sz w:val="22"/>
          <w:szCs w:val="22"/>
        </w:rPr>
        <w:t>i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z w:val="22"/>
          <w:szCs w:val="22"/>
        </w:rPr>
        <w:t>is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z w:val="22"/>
          <w:szCs w:val="22"/>
        </w:rPr>
        <w:t>Ed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ation</w:t>
      </w:r>
      <w:r w:rsidRPr="00632DC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2DC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libri" w:hAnsiTheme="minorHAnsi" w:cstheme="minorHAnsi"/>
          <w:sz w:val="22"/>
          <w:szCs w:val="22"/>
        </w:rPr>
        <w:t>ia</w:t>
      </w:r>
      <w:r w:rsidRPr="00632DCA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632DCA">
        <w:rPr>
          <w:rFonts w:asciiTheme="minorHAnsi" w:eastAsia="Calibri" w:hAnsiTheme="minorHAnsi" w:cstheme="minorHAnsi"/>
          <w:sz w:val="22"/>
          <w:szCs w:val="22"/>
        </w:rPr>
        <w:t>ion</w:t>
      </w:r>
    </w:p>
    <w:p w14:paraId="12C5CA30" w14:textId="77777777" w:rsidR="00B70B39" w:rsidRPr="00632DCA" w:rsidRDefault="00B70B39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48EA4198" w14:textId="77777777" w:rsidR="00B70B39" w:rsidRPr="00632DCA" w:rsidRDefault="00632DCA">
      <w:pPr>
        <w:spacing w:before="31"/>
        <w:ind w:left="5629"/>
        <w:rPr>
          <w:rFonts w:asciiTheme="minorHAnsi" w:eastAsia="Cambria" w:hAnsiTheme="minorHAnsi" w:cstheme="minorHAnsi"/>
          <w:sz w:val="22"/>
          <w:szCs w:val="22"/>
        </w:rPr>
      </w:pPr>
      <w:r w:rsidRPr="00632DC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32DCA">
        <w:rPr>
          <w:rFonts w:asciiTheme="minorHAnsi" w:eastAsia="Cambria" w:hAnsiTheme="minorHAnsi" w:cstheme="minorHAnsi"/>
          <w:sz w:val="22"/>
          <w:szCs w:val="22"/>
        </w:rPr>
        <w:t>o</w:t>
      </w:r>
      <w:r w:rsidRPr="00632DC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mbria" w:hAnsiTheme="minorHAnsi" w:cstheme="minorHAnsi"/>
          <w:sz w:val="22"/>
          <w:szCs w:val="22"/>
        </w:rPr>
        <w:t>th</w:t>
      </w:r>
      <w:r w:rsidRPr="00632DC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32DC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mbria" w:hAnsiTheme="minorHAnsi" w:cstheme="minorHAnsi"/>
          <w:sz w:val="22"/>
          <w:szCs w:val="22"/>
        </w:rPr>
        <w:t>n</w:t>
      </w:r>
      <w:r w:rsidRPr="00632DCA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32DCA">
        <w:rPr>
          <w:rFonts w:asciiTheme="minorHAnsi" w:eastAsia="Cambria" w:hAnsiTheme="minorHAnsi" w:cstheme="minorHAnsi"/>
          <w:sz w:val="22"/>
          <w:szCs w:val="22"/>
        </w:rPr>
        <w:t>I</w:t>
      </w:r>
      <w:r w:rsidRPr="00632DCA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632DCA">
        <w:rPr>
          <w:rFonts w:asciiTheme="minorHAnsi" w:eastAsia="Cambria" w:hAnsiTheme="minorHAnsi" w:cstheme="minorHAnsi"/>
          <w:sz w:val="22"/>
          <w:szCs w:val="22"/>
        </w:rPr>
        <w:t>i</w:t>
      </w:r>
      <w:r w:rsidRPr="00632DC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mbria" w:hAnsiTheme="minorHAnsi" w:cstheme="minorHAnsi"/>
          <w:sz w:val="22"/>
          <w:szCs w:val="22"/>
        </w:rPr>
        <w:t>ois</w:t>
      </w:r>
      <w:r w:rsidRPr="00632DCA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32DCA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32DCA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32DCA">
        <w:rPr>
          <w:rFonts w:asciiTheme="minorHAnsi" w:eastAsia="Cambria" w:hAnsiTheme="minorHAnsi" w:cstheme="minorHAnsi"/>
          <w:sz w:val="22"/>
          <w:szCs w:val="22"/>
        </w:rPr>
        <w:t>iv</w:t>
      </w:r>
      <w:r w:rsidRPr="00632DC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32DC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32DCA">
        <w:rPr>
          <w:rFonts w:asciiTheme="minorHAnsi" w:eastAsia="Cambria" w:hAnsiTheme="minorHAnsi" w:cstheme="minorHAnsi"/>
          <w:sz w:val="22"/>
          <w:szCs w:val="22"/>
        </w:rPr>
        <w:t>ity</w:t>
      </w:r>
      <w:r w:rsidRPr="00632DCA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32DCA">
        <w:rPr>
          <w:rFonts w:asciiTheme="minorHAnsi" w:eastAsia="Cambria" w:hAnsiTheme="minorHAnsi" w:cstheme="minorHAnsi"/>
          <w:sz w:val="22"/>
          <w:szCs w:val="22"/>
        </w:rPr>
        <w:t>C</w:t>
      </w:r>
      <w:r w:rsidRPr="00632DC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32DCA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32DC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32DCA">
        <w:rPr>
          <w:rFonts w:asciiTheme="minorHAnsi" w:eastAsia="Cambria" w:hAnsiTheme="minorHAnsi" w:cstheme="minorHAnsi"/>
          <w:sz w:val="22"/>
          <w:szCs w:val="22"/>
        </w:rPr>
        <w:t>r</w:t>
      </w:r>
      <w:r w:rsidRPr="00632DCA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32DCA">
        <w:rPr>
          <w:rFonts w:asciiTheme="minorHAnsi" w:eastAsia="Cambria" w:hAnsiTheme="minorHAnsi" w:cstheme="minorHAnsi"/>
          <w:sz w:val="22"/>
          <w:szCs w:val="22"/>
        </w:rPr>
        <w:t>S</w:t>
      </w:r>
      <w:r w:rsidRPr="00632DC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32DCA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32DCA">
        <w:rPr>
          <w:rFonts w:asciiTheme="minorHAnsi" w:eastAsia="Cambria" w:hAnsiTheme="minorHAnsi" w:cstheme="minorHAnsi"/>
          <w:sz w:val="22"/>
          <w:szCs w:val="22"/>
        </w:rPr>
        <w:t>vi</w:t>
      </w:r>
      <w:r w:rsidRPr="00632DC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32DCA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32DCA">
        <w:rPr>
          <w:rFonts w:asciiTheme="minorHAnsi" w:eastAsia="Cambria" w:hAnsiTheme="minorHAnsi" w:cstheme="minorHAnsi"/>
          <w:sz w:val="22"/>
          <w:szCs w:val="22"/>
        </w:rPr>
        <w:t>s</w:t>
      </w:r>
      <w:r w:rsidRPr="00632DCA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32DCA">
        <w:rPr>
          <w:rFonts w:asciiTheme="minorHAnsi" w:eastAsia="Cambria" w:hAnsiTheme="minorHAnsi" w:cstheme="minorHAnsi"/>
          <w:sz w:val="22"/>
          <w:szCs w:val="22"/>
        </w:rPr>
        <w:t>–</w:t>
      </w:r>
      <w:r w:rsidRPr="00632DC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32DCA">
        <w:rPr>
          <w:rFonts w:asciiTheme="minorHAnsi" w:eastAsia="Cambria" w:hAnsiTheme="minorHAnsi" w:cstheme="minorHAnsi"/>
          <w:sz w:val="22"/>
          <w:szCs w:val="22"/>
        </w:rPr>
        <w:t>D</w:t>
      </w:r>
      <w:r w:rsidRPr="00632DCA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32DCA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32DCA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32DCA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32DCA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32DC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32DCA">
        <w:rPr>
          <w:rFonts w:asciiTheme="minorHAnsi" w:eastAsia="Cambria" w:hAnsiTheme="minorHAnsi" w:cstheme="minorHAnsi"/>
          <w:sz w:val="22"/>
          <w:szCs w:val="22"/>
        </w:rPr>
        <w:t>r</w:t>
      </w:r>
      <w:r w:rsidRPr="00632DCA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32DCA">
        <w:rPr>
          <w:rFonts w:asciiTheme="minorHAnsi" w:eastAsia="Cambria" w:hAnsiTheme="minorHAnsi" w:cstheme="minorHAnsi"/>
          <w:sz w:val="22"/>
          <w:szCs w:val="22"/>
        </w:rPr>
        <w:t>2014</w:t>
      </w:r>
    </w:p>
    <w:sectPr w:rsidR="00B70B39" w:rsidRPr="00632DCA">
      <w:type w:val="continuous"/>
      <w:pgSz w:w="12240" w:h="15840"/>
      <w:pgMar w:top="66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258"/>
    <w:multiLevelType w:val="multilevel"/>
    <w:tmpl w:val="CE8664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39"/>
    <w:rsid w:val="00632DCA"/>
    <w:rsid w:val="00B7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B2FC6"/>
  <w15:docId w15:val="{79EC8A5D-671F-4890-A197-34D0C1EC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32DC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2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ryjames@hotmail.com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2021-06-02T12:18:00Z</dcterms:created>
  <dcterms:modified xsi:type="dcterms:W3CDTF">2021-06-02T12:20:00Z</dcterms:modified>
</cp:coreProperties>
</file>